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948F" w14:textId="77777777" w:rsidR="005708A2" w:rsidRPr="005708A2" w:rsidRDefault="005708A2">
      <w:pPr>
        <w:spacing w:before="4"/>
        <w:ind w:left="1431" w:right="1447"/>
        <w:jc w:val="center"/>
        <w:rPr>
          <w:rFonts w:asciiTheme="minorHAns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t>Ishaan Draper</w:t>
      </w:r>
    </w:p>
    <w:p w14:paraId="4EACDA41" w14:textId="030EDCC8" w:rsidR="005708A2" w:rsidRDefault="005708A2" w:rsidP="005708A2">
      <w:pPr>
        <w:spacing w:before="4"/>
        <w:ind w:left="1431" w:right="144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3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ad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708A2">
        <w:rPr>
          <w:rFonts w:asciiTheme="minorHAnsi" w:eastAsia="Calibri" w:hAnsiTheme="minorHAnsi" w:cstheme="minorHAnsi"/>
          <w:sz w:val="22"/>
          <w:szCs w:val="22"/>
        </w:rPr>
        <w:t>san Tre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44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4.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555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5708A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5" w:history="1">
        <w:r w:rsidRPr="005753A6">
          <w:rPr>
            <w:rStyle w:val="Hyperlink"/>
            <w:rFonts w:asciiTheme="minorHAnsi" w:eastAsia="Calibri" w:hAnsiTheme="minorHAnsi" w:cstheme="minorHAnsi"/>
            <w:spacing w:val="-3"/>
            <w:sz w:val="22"/>
            <w:szCs w:val="22"/>
          </w:rPr>
          <w:t>ishaan@gmail.com</w:t>
        </w:r>
      </w:hyperlink>
    </w:p>
    <w:p w14:paraId="47E9B0C3" w14:textId="77777777" w:rsidR="005708A2" w:rsidRPr="005708A2" w:rsidRDefault="005708A2" w:rsidP="005708A2">
      <w:pPr>
        <w:spacing w:before="4"/>
        <w:ind w:left="1431" w:right="1447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39307565" w14:textId="77777777" w:rsidR="007626FF" w:rsidRPr="005708A2" w:rsidRDefault="005708A2">
      <w:pPr>
        <w:spacing w:line="360" w:lineRule="exact"/>
        <w:ind w:left="4298" w:right="432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LES</w:t>
      </w:r>
      <w:r w:rsidRPr="005708A2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w w:val="99"/>
          <w:sz w:val="22"/>
          <w:szCs w:val="22"/>
        </w:rPr>
        <w:t>EX</w:t>
      </w:r>
      <w:r w:rsidRPr="005708A2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w w:val="99"/>
          <w:sz w:val="22"/>
          <w:szCs w:val="22"/>
        </w:rPr>
        <w:t>CUT</w:t>
      </w:r>
      <w:r w:rsidRPr="005708A2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w w:val="99"/>
          <w:sz w:val="22"/>
          <w:szCs w:val="22"/>
        </w:rPr>
        <w:t>VE</w:t>
      </w:r>
    </w:p>
    <w:p w14:paraId="13147ECF" w14:textId="77777777" w:rsidR="007626FF" w:rsidRPr="005708A2" w:rsidRDefault="005708A2">
      <w:pPr>
        <w:spacing w:before="3"/>
        <w:ind w:left="530" w:right="5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708A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ES 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5708A2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&amp;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HAM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45179E2" w14:textId="77777777" w:rsidR="007626FF" w:rsidRPr="005708A2" w:rsidRDefault="007626F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456C4688" w14:textId="1342090A" w:rsidR="005708A2" w:rsidRDefault="005708A2">
      <w:pPr>
        <w:spacing w:before="17" w:line="276" w:lineRule="auto"/>
        <w:ind w:left="664" w:right="792" w:hanging="360"/>
        <w:rPr>
          <w:rFonts w:asciiTheme="minorHAnsi" w:eastAsia="Calibri" w:hAnsiTheme="minorHAnsi" w:cstheme="minorHAnsi"/>
          <w:b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mpi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$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50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$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enu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eade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hip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;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4BD8CCD" w14:textId="3C3E8475" w:rsidR="007626FF" w:rsidRPr="005708A2" w:rsidRDefault="005708A2">
      <w:pPr>
        <w:spacing w:before="17" w:line="276" w:lineRule="auto"/>
        <w:ind w:left="664" w:right="792" w:hanging="3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w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cu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ndu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46CF42B4" w14:textId="77777777" w:rsidR="007626FF" w:rsidRPr="005708A2" w:rsidRDefault="007626F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80DEA6E" w14:textId="68E74C55" w:rsidR="005708A2" w:rsidRDefault="005708A2">
      <w:pPr>
        <w:spacing w:line="276" w:lineRule="auto"/>
        <w:ind w:left="664" w:right="608" w:hanging="3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z w:val="22"/>
          <w:szCs w:val="22"/>
        </w:rPr>
        <w:t>Creat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the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istri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Cha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708A2">
        <w:rPr>
          <w:rFonts w:asciiTheme="minorHAnsi" w:eastAsia="Calibri" w:hAnsiTheme="minorHAnsi" w:cstheme="minorHAnsi"/>
          <w:sz w:val="22"/>
          <w:szCs w:val="22"/>
        </w:rPr>
        <w:t>el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gr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which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708A2">
        <w:rPr>
          <w:rFonts w:asciiTheme="minorHAnsi" w:eastAsia="Calibri" w:hAnsiTheme="minorHAnsi" w:cstheme="minorHAnsi"/>
          <w:sz w:val="22"/>
          <w:szCs w:val="22"/>
        </w:rPr>
        <w:t>dr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fl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ence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R’s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suc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</w:p>
    <w:p w14:paraId="183ED001" w14:textId="608CE3D9" w:rsidR="007626FF" w:rsidRPr="005708A2" w:rsidRDefault="005708A2">
      <w:pPr>
        <w:spacing w:line="276" w:lineRule="auto"/>
        <w:ind w:left="664" w:right="608" w:hanging="3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z w:val="22"/>
          <w:szCs w:val="22"/>
        </w:rPr>
        <w:t>within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re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MD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’s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tal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708A2">
        <w:rPr>
          <w:rFonts w:asciiTheme="minorHAnsi" w:eastAsia="Calibri" w:hAnsiTheme="minorHAnsi" w:cstheme="minorHAnsi"/>
          <w:sz w:val="22"/>
          <w:szCs w:val="22"/>
        </w:rPr>
        <w:t>al re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and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4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new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pro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708A2">
        <w:rPr>
          <w:rFonts w:asciiTheme="minorHAnsi" w:eastAsia="Calibri" w:hAnsiTheme="minorHAnsi" w:cstheme="minorHAnsi"/>
          <w:sz w:val="22"/>
          <w:szCs w:val="22"/>
        </w:rPr>
        <w:t>ct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BE7D52" w14:textId="77777777" w:rsidR="007626FF" w:rsidRPr="005708A2" w:rsidRDefault="007626F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53ACD1A" w14:textId="1CB4073E" w:rsidR="005708A2" w:rsidRDefault="005708A2">
      <w:pPr>
        <w:spacing w:line="276" w:lineRule="auto"/>
        <w:ind w:left="664" w:right="750" w:hanging="360"/>
        <w:rPr>
          <w:rFonts w:asciiTheme="minorHAnsi" w:eastAsia="Calibri" w:hAnsiTheme="minorHAnsi" w:cstheme="minorHAnsi"/>
          <w:b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stered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atm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’s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;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w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1A4072C" w14:textId="77777777" w:rsidR="005708A2" w:rsidRDefault="005708A2">
      <w:pPr>
        <w:spacing w:line="276" w:lineRule="auto"/>
        <w:ind w:left="664" w:right="750" w:hanging="360"/>
        <w:rPr>
          <w:rFonts w:asciiTheme="minorHAnsi" w:eastAsia="Calibri" w:hAnsiTheme="minorHAnsi" w:cstheme="minorHAnsi"/>
          <w:b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mpl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metr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me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deli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6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</w:p>
    <w:p w14:paraId="72DA8D26" w14:textId="38272ADC" w:rsidR="007626FF" w:rsidRPr="005708A2" w:rsidRDefault="005708A2">
      <w:pPr>
        <w:spacing w:line="276" w:lineRule="auto"/>
        <w:ind w:left="664" w:right="750" w:hanging="3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mpr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nnua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;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fr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.2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4565ED41" w14:textId="77777777" w:rsidR="007626FF" w:rsidRPr="005708A2" w:rsidRDefault="007626F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8B57E53" w14:textId="77777777" w:rsidR="005708A2" w:rsidRDefault="005708A2" w:rsidP="005708A2">
      <w:pPr>
        <w:ind w:left="304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cc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ssf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ed p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’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ati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al) fi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cial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cris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las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ealer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ram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E1BD408" w14:textId="57984C57" w:rsidR="007626FF" w:rsidRPr="005708A2" w:rsidRDefault="005708A2" w:rsidP="005708A2">
      <w:pPr>
        <w:ind w:left="304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ital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$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sz w:val="22"/>
          <w:szCs w:val="22"/>
        </w:rPr>
        <w:t>B+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708A2">
        <w:rPr>
          <w:rFonts w:asciiTheme="minorHAnsi" w:eastAsia="Calibri" w:hAnsiTheme="minorHAnsi" w:cstheme="minorHAnsi"/>
          <w:sz w:val="22"/>
          <w:szCs w:val="22"/>
        </w:rPr>
        <w:t>er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$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A2329C" w14:textId="77777777" w:rsidR="007626FF" w:rsidRPr="005708A2" w:rsidRDefault="005708A2">
      <w:pPr>
        <w:spacing w:before="38"/>
        <w:ind w:left="1024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t xml:space="preserve">▪    </w:t>
      </w:r>
      <w:r w:rsidRPr="005708A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zi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nnua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by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7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3544AC92" w14:textId="055A9307" w:rsidR="007626FF" w:rsidRPr="005708A2" w:rsidRDefault="005708A2" w:rsidP="005708A2">
      <w:pPr>
        <w:spacing w:before="41"/>
        <w:ind w:left="1024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t xml:space="preserve">▪    </w:t>
      </w:r>
      <w:r w:rsidRPr="005708A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Reb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ilt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708A2">
        <w:rPr>
          <w:rFonts w:asciiTheme="minorHAnsi" w:eastAsia="Calibri" w:hAnsiTheme="minorHAnsi" w:cstheme="minorHAnsi"/>
          <w:sz w:val="22"/>
          <w:szCs w:val="22"/>
        </w:rPr>
        <w:t>it pr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&lt;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sz w:val="22"/>
          <w:szCs w:val="22"/>
        </w:rPr>
        <w:t>8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ths,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708A2">
        <w:rPr>
          <w:rFonts w:asciiTheme="minorHAnsi" w:eastAsia="Calibri" w:hAnsiTheme="minorHAnsi" w:cstheme="minorHAnsi"/>
          <w:sz w:val="22"/>
          <w:szCs w:val="22"/>
        </w:rPr>
        <w:t>feat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lished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within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708A2">
        <w:rPr>
          <w:rFonts w:asciiTheme="minorHAnsi" w:eastAsia="Calibri" w:hAnsiTheme="minorHAnsi" w:cstheme="minorHAnsi"/>
          <w:sz w:val="22"/>
          <w:szCs w:val="22"/>
        </w:rPr>
        <w:t>st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9D22B9" w14:textId="77777777" w:rsidR="007626FF" w:rsidRPr="005708A2" w:rsidRDefault="007626F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549EA32" w14:textId="77777777" w:rsidR="007626FF" w:rsidRPr="005708A2" w:rsidRDefault="005708A2">
      <w:pPr>
        <w:spacing w:before="7"/>
        <w:ind w:left="4073" w:right="40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FES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 EXPERI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NCE</w:t>
      </w:r>
    </w:p>
    <w:p w14:paraId="2FAA7BF2" w14:textId="35BBEC07" w:rsidR="007626FF" w:rsidRPr="005708A2" w:rsidRDefault="005708A2">
      <w:pPr>
        <w:spacing w:before="8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MD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NC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|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9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AN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5708A2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199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A61CF73" w14:textId="77777777" w:rsidR="007626FF" w:rsidRPr="005708A2" w:rsidRDefault="007626F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5605521" w14:textId="77777777" w:rsidR="007626FF" w:rsidRPr="005708A2" w:rsidRDefault="005708A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X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CU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S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OU</w:t>
      </w:r>
      <w:r w:rsidRPr="005708A2">
        <w:rPr>
          <w:rFonts w:asciiTheme="minorHAnsi" w:eastAsia="Calibri" w:hAnsiTheme="minorHAnsi" w:cstheme="minorHAnsi"/>
          <w:b/>
          <w:spacing w:val="7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|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201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6BAEB178" w14:textId="77777777" w:rsidR="007626FF" w:rsidRPr="005708A2" w:rsidRDefault="005708A2">
      <w:pPr>
        <w:spacing w:before="41" w:line="274" w:lineRule="auto"/>
        <w:ind w:left="100" w:right="76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ri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sal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$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5708A2">
        <w:rPr>
          <w:rFonts w:asciiTheme="minorHAnsi" w:eastAsia="Calibri" w:hAnsiTheme="minorHAnsi" w:cstheme="minorHAnsi"/>
          <w:sz w:val="22"/>
          <w:szCs w:val="22"/>
        </w:rPr>
        <w:t>lic</w:t>
      </w:r>
      <w:r w:rsidRPr="005708A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ny</w:t>
      </w:r>
      <w:r w:rsidRPr="005708A2">
        <w:rPr>
          <w:rFonts w:asciiTheme="minorHAnsi" w:eastAsia="Calibri" w:hAnsiTheme="minorHAnsi" w:cstheme="minorHAnsi"/>
          <w:sz w:val="22"/>
          <w:szCs w:val="22"/>
        </w:rPr>
        <w:t>;</w:t>
      </w:r>
      <w:r w:rsidRPr="005708A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ers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Ex</w:t>
      </w:r>
      <w:r w:rsidRPr="005708A2">
        <w:rPr>
          <w:rFonts w:asciiTheme="minorHAnsi" w:eastAsia="Calibri" w:hAnsiTheme="minorHAnsi" w:cstheme="minorHAnsi"/>
          <w:sz w:val="22"/>
          <w:szCs w:val="22"/>
        </w:rPr>
        <w:t>ecuti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el</w:t>
      </w:r>
      <w:r w:rsidRPr="005708A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ire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re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6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ati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al</w:t>
      </w:r>
      <w:r w:rsidRPr="005708A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es cent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ai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ed rep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su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eri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leader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ced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ent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al 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5708A2">
        <w:rPr>
          <w:rFonts w:asciiTheme="minorHAnsi" w:eastAsia="Calibri" w:hAnsiTheme="minorHAnsi" w:cstheme="minorHAnsi"/>
          <w:sz w:val="22"/>
          <w:szCs w:val="22"/>
        </w:rPr>
        <w:t>erit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staff.</w:t>
      </w:r>
    </w:p>
    <w:p w14:paraId="27DB4AAC" w14:textId="77777777" w:rsidR="007626FF" w:rsidRPr="005708A2" w:rsidRDefault="005708A2">
      <w:pPr>
        <w:spacing w:before="69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79E81D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ed sa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es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an 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cre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se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s 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iced f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5708A2">
        <w:rPr>
          <w:rFonts w:asciiTheme="minorHAnsi" w:eastAsia="Calibri" w:hAnsiTheme="minorHAnsi" w:cstheme="minorHAnsi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ac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CC688D" w14:textId="77777777" w:rsidR="007626FF" w:rsidRPr="005708A2" w:rsidRDefault="005708A2">
      <w:pPr>
        <w:spacing w:before="58" w:line="276" w:lineRule="auto"/>
        <w:ind w:left="820" w:right="76" w:hanging="3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58D2BC96">
          <v:shape id="_x0000_i1026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z w:val="22"/>
          <w:szCs w:val="22"/>
        </w:rPr>
        <w:t>Esta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z w:val="22"/>
          <w:szCs w:val="22"/>
        </w:rPr>
        <w:t>lished</w:t>
      </w:r>
      <w:r w:rsidRPr="005708A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clear</w:t>
      </w:r>
      <w:r w:rsidRPr="005708A2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cta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staf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z w:val="22"/>
          <w:szCs w:val="22"/>
        </w:rPr>
        <w:t>;</w:t>
      </w:r>
      <w:r w:rsidRPr="005708A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era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ed</w:t>
      </w:r>
      <w:r w:rsidRPr="005708A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z w:val="22"/>
          <w:szCs w:val="22"/>
        </w:rPr>
        <w:t>ility</w:t>
      </w:r>
      <w:r w:rsidRPr="005708A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enti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talent</w:t>
      </w:r>
      <w:r w:rsidRPr="005708A2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sit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as</w:t>
      </w:r>
      <w:r w:rsidRPr="005708A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 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where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ris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en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z w:val="22"/>
          <w:szCs w:val="22"/>
        </w:rPr>
        <w:t>as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-tr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ck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es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es,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client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er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eas.</w:t>
      </w:r>
    </w:p>
    <w:p w14:paraId="16D3A851" w14:textId="77777777" w:rsidR="007626FF" w:rsidRPr="005708A2" w:rsidRDefault="007626F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0ECDCA7" w14:textId="77777777" w:rsidR="007626FF" w:rsidRPr="005708A2" w:rsidRDefault="005708A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OU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20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8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20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29D9D979" w14:textId="77777777" w:rsidR="007626FF" w:rsidRPr="005708A2" w:rsidRDefault="005708A2">
      <w:pPr>
        <w:spacing w:before="41" w:line="274" w:lineRule="auto"/>
        <w:ind w:left="100" w:right="77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08A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sales </w:t>
      </w:r>
      <w:r w:rsidRPr="005708A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rc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708A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708A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sum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708A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ac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5708A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ers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5708A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$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B </w:t>
      </w:r>
      <w:r w:rsidRPr="005708A2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&amp;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708A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 xml:space="preserve">5 </w:t>
      </w:r>
      <w:r w:rsidRPr="005708A2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708A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708A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ar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708A2">
        <w:rPr>
          <w:rFonts w:asciiTheme="minorHAnsi" w:eastAsia="Calibri" w:hAnsiTheme="minorHAnsi" w:cstheme="minorHAnsi"/>
          <w:sz w:val="22"/>
          <w:szCs w:val="22"/>
        </w:rPr>
        <w:t>aff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z w:val="22"/>
          <w:szCs w:val="22"/>
        </w:rPr>
        <w:t>ra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s.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eld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su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tat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 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al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sal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rts.</w:t>
      </w:r>
    </w:p>
    <w:p w14:paraId="2578B287" w14:textId="77777777" w:rsidR="007626FF" w:rsidRPr="005708A2" w:rsidRDefault="005708A2">
      <w:pPr>
        <w:spacing w:before="6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2799AC52">
          <v:shape id="_x0000_i1027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as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ed clie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nb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ar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ce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s fr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+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ays;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708A2">
        <w:rPr>
          <w:rFonts w:asciiTheme="minorHAnsi" w:eastAsia="Calibri" w:hAnsiTheme="minorHAnsi" w:cstheme="minorHAnsi"/>
          <w:sz w:val="22"/>
          <w:szCs w:val="22"/>
        </w:rPr>
        <w:t>ced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clie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cq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isiti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ens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s by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$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32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65A808" w14:textId="77777777" w:rsidR="007626FF" w:rsidRPr="005708A2" w:rsidRDefault="005708A2">
      <w:pPr>
        <w:spacing w:before="6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4D7499DC">
          <v:shape id="_x0000_i1028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ed si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708A2">
        <w:rPr>
          <w:rFonts w:asciiTheme="minorHAnsi" w:eastAsia="Calibri" w:hAnsiTheme="minorHAnsi" w:cstheme="minorHAnsi"/>
          <w:sz w:val="22"/>
          <w:szCs w:val="22"/>
        </w:rPr>
        <w:t>if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z w:val="22"/>
          <w:szCs w:val="22"/>
        </w:rPr>
        <w:t>ca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wt</w:t>
      </w:r>
      <w:r w:rsidRPr="005708A2">
        <w:rPr>
          <w:rFonts w:asciiTheme="minorHAnsi" w:eastAsia="Calibri" w:hAnsiTheme="minorHAnsi" w:cstheme="minorHAnsi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ri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+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>)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rati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+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>)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new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+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6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)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EBFD38" w14:textId="77777777" w:rsidR="007626FF" w:rsidRPr="005708A2" w:rsidRDefault="007626F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85E1DAA" w14:textId="77777777" w:rsidR="007626FF" w:rsidRPr="005708A2" w:rsidRDefault="005708A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IC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20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7</w:t>
      </w:r>
    </w:p>
    <w:p w14:paraId="7DA4F82B" w14:textId="77777777" w:rsidR="007626FF" w:rsidRPr="005708A2" w:rsidRDefault="005708A2">
      <w:pPr>
        <w:spacing w:before="4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ire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all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su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er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sales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ch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5708A2">
        <w:rPr>
          <w:rFonts w:asciiTheme="minorHAnsi" w:eastAsia="Calibri" w:hAnsiTheme="minorHAnsi" w:cstheme="minorHAnsi"/>
          <w:sz w:val="22"/>
          <w:szCs w:val="22"/>
        </w:rPr>
        <w:t>els,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6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7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sz w:val="22"/>
          <w:szCs w:val="22"/>
        </w:rPr>
        <w:t>-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z w:val="22"/>
          <w:szCs w:val="22"/>
        </w:rPr>
        <w:t>er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istri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ne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k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stra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egic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art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rs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CD17BAA" w14:textId="77777777" w:rsidR="007626FF" w:rsidRPr="005708A2" w:rsidRDefault="005708A2">
      <w:pPr>
        <w:spacing w:before="98"/>
        <w:ind w:left="420" w:right="5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0D3F5F1F">
          <v:shape id="_x0000_i1029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z w:val="22"/>
          <w:szCs w:val="22"/>
        </w:rPr>
        <w:t>Genera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d-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5708A2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its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5708A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se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>ears)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se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ars).</w:t>
      </w:r>
    </w:p>
    <w:p w14:paraId="4B81EDEB" w14:textId="77777777" w:rsidR="007626FF" w:rsidRPr="005708A2" w:rsidRDefault="007626F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2911CF2" w14:textId="77777777" w:rsidR="007626FF" w:rsidRPr="005708A2" w:rsidRDefault="005708A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b/>
          <w:spacing w:val="7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IBU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IO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b/>
          <w:spacing w:val="5"/>
          <w:sz w:val="22"/>
          <w:szCs w:val="22"/>
        </w:rPr>
        <w:t>LOP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ME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1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9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9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3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6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1</w:t>
      </w:r>
    </w:p>
    <w:p w14:paraId="2410622F" w14:textId="77777777" w:rsidR="007626FF" w:rsidRPr="005708A2" w:rsidRDefault="005708A2">
      <w:pPr>
        <w:spacing w:before="4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z w:val="22"/>
          <w:szCs w:val="22"/>
        </w:rPr>
        <w:t>Re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ited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to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ild a cus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distri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708A2">
        <w:rPr>
          <w:rFonts w:asciiTheme="minorHAnsi" w:eastAsia="Calibri" w:hAnsiTheme="minorHAnsi" w:cstheme="minorHAnsi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708A2">
        <w:rPr>
          <w:rFonts w:asciiTheme="minorHAnsi" w:eastAsia="Calibri" w:hAnsiTheme="minorHAnsi" w:cstheme="minorHAnsi"/>
          <w:sz w:val="22"/>
          <w:szCs w:val="22"/>
        </w:rPr>
        <w:t>el,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 legal structure,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IT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tf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z w:val="22"/>
          <w:szCs w:val="22"/>
        </w:rPr>
        <w:t>, and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fu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ture.</w:t>
      </w:r>
    </w:p>
    <w:p w14:paraId="239358A0" w14:textId="77777777" w:rsidR="007626FF" w:rsidRPr="005708A2" w:rsidRDefault="005708A2">
      <w:pPr>
        <w:spacing w:before="98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5330E5B4">
          <v:shape id="_x0000_i1030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z w:val="22"/>
          <w:szCs w:val="22"/>
        </w:rPr>
        <w:t>Grew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tri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708A2">
        <w:rPr>
          <w:rFonts w:asciiTheme="minorHAnsi" w:eastAsia="Calibri" w:hAnsiTheme="minorHAnsi" w:cstheme="minorHAnsi"/>
          <w:sz w:val="22"/>
          <w:szCs w:val="22"/>
        </w:rPr>
        <w:t>ti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708A2">
        <w:rPr>
          <w:rFonts w:asciiTheme="minorHAnsi" w:eastAsia="Calibri" w:hAnsiTheme="minorHAnsi" w:cstheme="minorHAnsi"/>
          <w:sz w:val="22"/>
          <w:szCs w:val="22"/>
        </w:rPr>
        <w:t>el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early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w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rl</w:t>
      </w:r>
      <w:r w:rsidRPr="005708A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z w:val="22"/>
          <w:szCs w:val="22"/>
        </w:rPr>
        <w:t>wide.</w:t>
      </w:r>
    </w:p>
    <w:p w14:paraId="66BBCAC3" w14:textId="77777777" w:rsidR="007626FF" w:rsidRPr="005708A2" w:rsidRDefault="005708A2">
      <w:pPr>
        <w:spacing w:before="6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hAnsiTheme="minorHAnsi" w:cstheme="minorHAnsi"/>
          <w:sz w:val="22"/>
          <w:szCs w:val="22"/>
        </w:rPr>
        <w:pict w14:anchorId="15E90222">
          <v:group id="_x0000_s1029" style="position:absolute;left:0;text-align:left;margin-left:34.55pt;margin-top:25.2pt;width:543pt;height:0;z-index:-251658752;mso-position-horizontal-relative:page" coordorigin="691,504" coordsize="10860,0">
            <v:shape id="_x0000_s1030" style="position:absolute;left:691;top:504;width:10860;height:0" coordorigin="691,504" coordsize="10860,0" path="m691,504r10860,e" filled="f" strokeweight=".20464mm">
              <v:path arrowok="t"/>
            </v:shape>
            <w10:wrap anchorx="page"/>
          </v:group>
        </w:pict>
      </w:r>
      <w:r w:rsidRPr="005708A2">
        <w:rPr>
          <w:rFonts w:asciiTheme="minorHAnsi" w:hAnsiTheme="minorHAnsi" w:cstheme="minorHAnsi"/>
          <w:sz w:val="22"/>
          <w:szCs w:val="22"/>
        </w:rPr>
        <w:pict w14:anchorId="2703A0BA">
          <v:group id="_x0000_s1027" style="position:absolute;left:0;text-align:left;margin-left:34.55pt;margin-top:42.35pt;width:543pt;height:0;z-index:-251657728;mso-position-horizontal-relative:page" coordorigin="691,847" coordsize="10860,0">
            <v:shape id="_x0000_s1028" style="position:absolute;left:691;top:847;width:10860;height:0" coordorigin="691,847" coordsize="10860,0" path="m691,847r10860,e" filled="f" strokeweight=".58pt">
              <v:path arrowok="t"/>
            </v:shape>
            <w10:wrap anchorx="page"/>
          </v:group>
        </w:pict>
      </w:r>
      <w:r w:rsidRPr="005708A2">
        <w:rPr>
          <w:rFonts w:asciiTheme="minorHAnsi" w:hAnsiTheme="minorHAnsi" w:cstheme="minorHAnsi"/>
          <w:sz w:val="22"/>
          <w:szCs w:val="22"/>
        </w:rPr>
        <w:pict w14:anchorId="5139D942">
          <v:shape id="_x0000_i1031" type="#_x0000_t75" style="width:9.2pt;height:9.2pt">
            <v:imagedata r:id="rId6" o:title=""/>
          </v:shape>
        </w:pict>
      </w:r>
      <w:r w:rsidRPr="005708A2">
        <w:rPr>
          <w:rFonts w:asciiTheme="minorHAnsi" w:hAnsiTheme="minorHAnsi" w:cstheme="minorHAnsi"/>
          <w:sz w:val="22"/>
          <w:szCs w:val="22"/>
        </w:rPr>
        <w:t xml:space="preserve">    </w:t>
      </w:r>
      <w:r w:rsidRPr="005708A2">
        <w:rPr>
          <w:rFonts w:asciiTheme="minorHAnsi" w:eastAsia="Calibri" w:hAnsiTheme="minorHAnsi" w:cstheme="minorHAnsi"/>
          <w:sz w:val="22"/>
          <w:szCs w:val="22"/>
        </w:rPr>
        <w:t>Red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ced 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>ee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>er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ra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7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d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increased sa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z w:val="22"/>
          <w:szCs w:val="22"/>
        </w:rPr>
        <w:t>es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si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ate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by 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5708A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D5E9679" w14:textId="77777777" w:rsidR="007626FF" w:rsidRPr="005708A2" w:rsidRDefault="007626F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0BF6E8F" w14:textId="77777777" w:rsidR="007626FF" w:rsidRPr="005708A2" w:rsidRDefault="005708A2">
      <w:pPr>
        <w:ind w:left="4861" w:right="48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5708A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B012C2F" w14:textId="77777777" w:rsidR="007626FF" w:rsidRPr="005708A2" w:rsidRDefault="007626FF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708BE72" w14:textId="77777777" w:rsidR="007626FF" w:rsidRPr="005708A2" w:rsidRDefault="005708A2">
      <w:pPr>
        <w:ind w:left="1769" w:right="179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VE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IR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TE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A | 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AS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TE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US</w:t>
      </w:r>
      <w:r w:rsidRPr="005708A2">
        <w:rPr>
          <w:rFonts w:asciiTheme="minorHAnsi" w:eastAsia="Calibri" w:hAnsiTheme="minorHAnsi" w:cstheme="minorHAnsi"/>
          <w:spacing w:val="7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DM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7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IO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57EFE2C" w14:textId="77777777" w:rsidR="007626FF" w:rsidRPr="005708A2" w:rsidRDefault="005708A2">
      <w:pPr>
        <w:spacing w:before="98"/>
        <w:ind w:left="2080" w:right="21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OR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HW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VE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ANS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ON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z w:val="22"/>
          <w:szCs w:val="22"/>
        </w:rPr>
        <w:t>L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5708A2">
        <w:rPr>
          <w:rFonts w:asciiTheme="minorHAnsi" w:eastAsia="Calibri" w:hAnsiTheme="minorHAnsi" w:cstheme="minorHAnsi"/>
          <w:spacing w:val="7"/>
          <w:sz w:val="22"/>
          <w:szCs w:val="22"/>
        </w:rPr>
        <w:t>B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CH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EL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OR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z w:val="22"/>
          <w:szCs w:val="22"/>
        </w:rPr>
        <w:t>F</w:t>
      </w:r>
      <w:r w:rsidRPr="005708A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CI</w:t>
      </w:r>
      <w:r w:rsidRPr="005708A2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pacing w:val="7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z w:val="22"/>
          <w:szCs w:val="22"/>
        </w:rPr>
        <w:t>,</w:t>
      </w:r>
      <w:r w:rsidRPr="005708A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CO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708A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708A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708A2">
        <w:rPr>
          <w:rFonts w:asciiTheme="minorHAnsi" w:eastAsia="Calibri" w:hAnsiTheme="minorHAnsi" w:cstheme="minorHAnsi"/>
          <w:spacing w:val="7"/>
          <w:sz w:val="22"/>
          <w:szCs w:val="22"/>
        </w:rPr>
        <w:t>C</w:t>
      </w:r>
      <w:r w:rsidRPr="005708A2">
        <w:rPr>
          <w:rFonts w:asciiTheme="minorHAnsi" w:eastAsia="Calibri" w:hAnsiTheme="minorHAnsi" w:cstheme="minorHAnsi"/>
          <w:sz w:val="22"/>
          <w:szCs w:val="22"/>
        </w:rPr>
        <w:t>S</w:t>
      </w:r>
    </w:p>
    <w:sectPr w:rsidR="007626FF" w:rsidRPr="005708A2">
      <w:type w:val="continuous"/>
      <w:pgSz w:w="12240" w:h="15840"/>
      <w:pgMar w:top="6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D3B45"/>
    <w:multiLevelType w:val="multilevel"/>
    <w:tmpl w:val="1CEA92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6FF"/>
    <w:rsid w:val="005708A2"/>
    <w:rsid w:val="0076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78CF189"/>
  <w15:docId w15:val="{F585E859-7BC5-4F80-80BB-811C3D63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08A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isha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2021-06-25T11:51:00Z</dcterms:created>
  <dcterms:modified xsi:type="dcterms:W3CDTF">2021-06-25T11:57:00Z</dcterms:modified>
</cp:coreProperties>
</file>